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561FE1" w14:paraId="285D6A6E" w14:textId="77777777" w:rsidTr="007E6A4C">
        <w:tc>
          <w:tcPr>
            <w:tcW w:w="2625" w:type="dxa"/>
            <w:hideMark/>
          </w:tcPr>
          <w:p w14:paraId="30229FAB" w14:textId="77777777" w:rsidR="00561FE1" w:rsidRDefault="00561FE1" w:rsidP="007E6A4C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3B54340B" w14:textId="77777777" w:rsidR="00561FE1" w:rsidRDefault="00561FE1" w:rsidP="007E6A4C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EC56BA">
              <w:rPr>
                <w:rFonts w:ascii="Arial" w:hAnsi="Arial" w:cs="Arial"/>
                <w:b/>
                <w:szCs w:val="20"/>
              </w:rPr>
              <w:t>Razvoj in vzdrževanje spletne in mobilne aplikacije za registracijo in priporočila o varnosti potovanj</w:t>
            </w:r>
          </w:p>
        </w:tc>
      </w:tr>
      <w:tr w:rsidR="00561FE1" w14:paraId="099CF0A0" w14:textId="77777777" w:rsidTr="007E6A4C">
        <w:tc>
          <w:tcPr>
            <w:tcW w:w="2625" w:type="dxa"/>
            <w:hideMark/>
          </w:tcPr>
          <w:p w14:paraId="22C8CF09" w14:textId="77777777" w:rsidR="00561FE1" w:rsidRDefault="00561FE1" w:rsidP="007E6A4C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CBB5447" w14:textId="77777777" w:rsidR="00561FE1" w:rsidRDefault="00561FE1" w:rsidP="007E6A4C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004/25 JN MZEZ</w:t>
            </w:r>
          </w:p>
        </w:tc>
      </w:tr>
    </w:tbl>
    <w:p w14:paraId="2A90B472" w14:textId="77777777" w:rsidR="001E273B" w:rsidRDefault="001E273B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ABE6AFC" w14:textId="426B93DD" w:rsidR="006255FE" w:rsidRPr="00787497" w:rsidRDefault="00E80134" w:rsidP="00A90C2D">
      <w:pPr>
        <w:pStyle w:val="Title"/>
        <w:spacing w:line="260" w:lineRule="exact"/>
        <w:rPr>
          <w:rFonts w:ascii="Arial" w:hAnsi="Arial" w:cs="Arial"/>
          <w:sz w:val="24"/>
          <w:szCs w:val="24"/>
        </w:rPr>
      </w:pPr>
      <w:r w:rsidRPr="00787497">
        <w:rPr>
          <w:rFonts w:ascii="Arial" w:hAnsi="Arial" w:cs="Arial"/>
          <w:sz w:val="24"/>
          <w:szCs w:val="24"/>
        </w:rPr>
        <w:t>REFERENCA</w:t>
      </w:r>
      <w:r w:rsidR="00561FE1" w:rsidRPr="00787497">
        <w:rPr>
          <w:rFonts w:ascii="Arial" w:hAnsi="Arial" w:cs="Arial"/>
          <w:sz w:val="24"/>
          <w:szCs w:val="24"/>
        </w:rPr>
        <w:t xml:space="preserve"> PONUDNIKA</w:t>
      </w:r>
    </w:p>
    <w:p w14:paraId="37E087AA" w14:textId="77777777" w:rsidR="005F64DE" w:rsidRPr="00D94B7D" w:rsidRDefault="005F64DE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  <w:bookmarkStart w:id="0" w:name="_GoBack"/>
      <w:bookmarkEnd w:id="0"/>
    </w:p>
    <w:tbl>
      <w:tblPr>
        <w:tblW w:w="9639" w:type="dxa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89"/>
        <w:gridCol w:w="6150"/>
      </w:tblGrid>
      <w:tr w:rsidR="00E742F0" w:rsidRPr="00DB2FEE" w14:paraId="4478B074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3EDCFF" w14:textId="3BB0F39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1B7F" w14:textId="0E7D98B6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D887328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046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BBF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164A5AC2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742F0" w:rsidRPr="00DB2FEE" w14:paraId="22962664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A59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74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0C30F557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B914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77E1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DB2FEE" w14:paraId="3161B2B0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0D529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578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616078" w:rsidRPr="00DB2FEE" w14:paraId="69835CA7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F33D4" w14:textId="65880B2E" w:rsidR="00616078" w:rsidRPr="00DB2FEE" w:rsidRDefault="00616078" w:rsidP="00616078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posla </w:t>
            </w:r>
            <w:r w:rsidRPr="009A3814">
              <w:rPr>
                <w:rFonts w:ascii="Arial" w:hAnsi="Arial" w:cs="Arial"/>
                <w:bCs/>
                <w:i/>
                <w:szCs w:val="20"/>
              </w:rPr>
              <w:t>(npr. vrste storitev,</w:t>
            </w:r>
            <w:r>
              <w:rPr>
                <w:rFonts w:ascii="Arial" w:hAnsi="Arial" w:cs="Arial"/>
                <w:bCs/>
                <w:i/>
                <w:szCs w:val="20"/>
              </w:rPr>
              <w:t xml:space="preserve"> </w:t>
            </w:r>
            <w:r w:rsidR="0092523E">
              <w:rPr>
                <w:rFonts w:ascii="Arial" w:hAnsi="Arial" w:cs="Arial"/>
                <w:bCs/>
                <w:i/>
                <w:szCs w:val="20"/>
              </w:rPr>
              <w:t>izvedene aktivnosti</w:t>
            </w:r>
            <w:r w:rsidRPr="009A3814">
              <w:rPr>
                <w:rFonts w:ascii="Arial" w:hAnsi="Arial" w:cs="Arial"/>
                <w:bCs/>
                <w:i/>
                <w:szCs w:val="20"/>
              </w:rPr>
              <w:t xml:space="preserve"> ipd.)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FBE4" w14:textId="0C3E6E0D" w:rsidR="00616078" w:rsidRPr="00DB2FEE" w:rsidRDefault="00616078" w:rsidP="00E742F0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1F3BB5" w:rsidRPr="00DB2FEE" w14:paraId="36E31713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FC7B9C" w14:textId="3346B81A" w:rsidR="001F3BB5" w:rsidRPr="00DB2FEE" w:rsidRDefault="001F3BB5" w:rsidP="007E6A4C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Vrsta aplikacije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1E39C2">
              <w:rPr>
                <w:rFonts w:ascii="Arial" w:hAnsi="Arial" w:cs="Arial"/>
                <w:bCs/>
                <w:i/>
                <w:szCs w:val="20"/>
              </w:rPr>
              <w:t>(</w:t>
            </w:r>
            <w:r>
              <w:rPr>
                <w:rFonts w:ascii="Arial" w:hAnsi="Arial" w:cs="Arial"/>
                <w:bCs/>
                <w:i/>
                <w:szCs w:val="20"/>
              </w:rPr>
              <w:t>označiti, na katero vrsto aplikacije</w:t>
            </w:r>
            <w:r w:rsidRPr="00566E40">
              <w:rPr>
                <w:rFonts w:ascii="Arial" w:hAnsi="Arial" w:cs="Arial"/>
                <w:bCs/>
                <w:i/>
                <w:szCs w:val="20"/>
              </w:rPr>
              <w:t xml:space="preserve"> se referenca nanaša)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E9F6" w14:textId="77777777" w:rsidR="001F3BB5" w:rsidRPr="00566E40" w:rsidRDefault="001F3BB5" w:rsidP="007E6A4C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E273B">
              <w:rPr>
                <w:rFonts w:ascii="Arial" w:hAnsi="Arial" w:cs="Arial"/>
                <w:bCs/>
                <w:szCs w:val="20"/>
              </w:rPr>
            </w:r>
            <w:r w:rsidR="001E273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>Spletna aplikacija</w:t>
            </w:r>
          </w:p>
          <w:p w14:paraId="2A02577D" w14:textId="77777777" w:rsidR="001F3BB5" w:rsidRPr="00DB2FEE" w:rsidRDefault="001F3BB5" w:rsidP="007E6A4C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E273B">
              <w:rPr>
                <w:rFonts w:ascii="Arial" w:hAnsi="Arial" w:cs="Arial"/>
                <w:bCs/>
                <w:szCs w:val="20"/>
              </w:rPr>
            </w:r>
            <w:r w:rsidR="001E273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>Mobilna aplikacija</w:t>
            </w:r>
          </w:p>
        </w:tc>
      </w:tr>
      <w:tr w:rsidR="00E742F0" w:rsidRPr="00DB2FEE" w14:paraId="1031D9A2" w14:textId="77777777" w:rsidTr="001F3BB5">
        <w:trPr>
          <w:trHeight w:val="1172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DBF35" w14:textId="45EAF0BB" w:rsidR="002624DE" w:rsidRDefault="000E3C4B" w:rsidP="002624DE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 xml:space="preserve">Značilnosti spletne </w:t>
            </w:r>
            <w:r w:rsidR="002624DE">
              <w:rPr>
                <w:rFonts w:ascii="Arial" w:hAnsi="Arial" w:cs="Arial"/>
                <w:b/>
                <w:bCs/>
                <w:szCs w:val="20"/>
              </w:rPr>
              <w:t xml:space="preserve">/ mobilne 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aplikacije </w:t>
            </w:r>
            <w:r w:rsidRPr="000E3C4B">
              <w:rPr>
                <w:rFonts w:ascii="Arial" w:hAnsi="Arial" w:cs="Arial"/>
                <w:bCs/>
                <w:i/>
                <w:szCs w:val="20"/>
              </w:rPr>
              <w:t>(</w:t>
            </w:r>
            <w:r w:rsidR="002624DE" w:rsidRPr="002624DE">
              <w:rPr>
                <w:rFonts w:ascii="Arial" w:hAnsi="Arial" w:cs="Arial"/>
                <w:bCs/>
                <w:i/>
                <w:szCs w:val="20"/>
              </w:rPr>
              <w:t>označiti</w:t>
            </w:r>
            <w:r w:rsidR="002624DE">
              <w:rPr>
                <w:rFonts w:ascii="Arial" w:hAnsi="Arial" w:cs="Arial"/>
                <w:bCs/>
                <w:i/>
                <w:szCs w:val="20"/>
              </w:rPr>
              <w:t xml:space="preserve"> trditve, ki se nanašajo na</w:t>
            </w:r>
            <w:r w:rsidR="002624DE" w:rsidRPr="002624DE">
              <w:rPr>
                <w:rFonts w:ascii="Arial" w:hAnsi="Arial" w:cs="Arial"/>
                <w:bCs/>
                <w:i/>
                <w:szCs w:val="20"/>
              </w:rPr>
              <w:t xml:space="preserve"> vrsto aplikacije</w:t>
            </w:r>
            <w:r w:rsidR="002624DE">
              <w:rPr>
                <w:rFonts w:ascii="Arial" w:hAnsi="Arial" w:cs="Arial"/>
                <w:bCs/>
                <w:i/>
                <w:szCs w:val="20"/>
              </w:rPr>
              <w:t>, za katero je podana</w:t>
            </w:r>
            <w:r w:rsidR="002624DE" w:rsidRPr="002624DE">
              <w:rPr>
                <w:rFonts w:ascii="Arial" w:hAnsi="Arial" w:cs="Arial"/>
                <w:bCs/>
                <w:i/>
                <w:szCs w:val="20"/>
              </w:rPr>
              <w:t xml:space="preserve"> referenca</w:t>
            </w:r>
            <w:r w:rsidR="002624DE">
              <w:rPr>
                <w:rFonts w:ascii="Arial" w:hAnsi="Arial" w:cs="Arial"/>
                <w:bCs/>
                <w:i/>
                <w:szCs w:val="20"/>
              </w:rPr>
              <w:t>)</w:t>
            </w:r>
          </w:p>
          <w:p w14:paraId="0C10D877" w14:textId="00FE8BFE" w:rsidR="00E742F0" w:rsidRPr="003263CB" w:rsidRDefault="00E742F0" w:rsidP="002624DE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8763" w14:textId="14F34393" w:rsidR="00787497" w:rsidRDefault="00787497" w:rsidP="00787497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787497">
              <w:rPr>
                <w:rFonts w:ascii="Arial" w:hAnsi="Arial" w:cs="Arial"/>
                <w:bCs/>
                <w:szCs w:val="20"/>
                <w:u w:val="single"/>
              </w:rPr>
              <w:t>Spletna aplikacija</w:t>
            </w:r>
            <w:r>
              <w:rPr>
                <w:rFonts w:ascii="Arial" w:hAnsi="Arial" w:cs="Arial"/>
                <w:bCs/>
                <w:szCs w:val="20"/>
              </w:rPr>
              <w:t>:</w:t>
            </w:r>
          </w:p>
          <w:p w14:paraId="5987C498" w14:textId="1DB2EFFD" w:rsidR="000E3C4B" w:rsidRPr="000E3C4B" w:rsidRDefault="002624DE" w:rsidP="0078749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E273B">
              <w:rPr>
                <w:rFonts w:ascii="Arial" w:hAnsi="Arial" w:cs="Arial"/>
                <w:bCs/>
                <w:szCs w:val="20"/>
              </w:rPr>
            </w:r>
            <w:r w:rsidR="001E273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="000E3C4B" w:rsidRPr="000E3C4B">
              <w:rPr>
                <w:rFonts w:ascii="Arial" w:hAnsi="Arial" w:cs="Arial"/>
                <w:szCs w:val="20"/>
              </w:rPr>
              <w:t>je skladna z GTZ in je name</w:t>
            </w:r>
            <w:r>
              <w:rPr>
                <w:rFonts w:ascii="Arial" w:hAnsi="Arial" w:cs="Arial"/>
                <w:szCs w:val="20"/>
              </w:rPr>
              <w:t>ščena v produkcijsko okolje DRO</w:t>
            </w:r>
          </w:p>
          <w:p w14:paraId="488DD954" w14:textId="63389730" w:rsidR="000E3C4B" w:rsidRPr="000E3C4B" w:rsidRDefault="002624DE" w:rsidP="0078749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E273B">
              <w:rPr>
                <w:rFonts w:ascii="Arial" w:hAnsi="Arial" w:cs="Arial"/>
                <w:bCs/>
                <w:szCs w:val="20"/>
              </w:rPr>
            </w:r>
            <w:r w:rsidR="001E273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="000E3C4B" w:rsidRPr="000E3C4B">
              <w:rPr>
                <w:rFonts w:ascii="Arial" w:hAnsi="Arial" w:cs="Arial"/>
                <w:szCs w:val="20"/>
              </w:rPr>
              <w:t>je namenjena zelo širokem naboru uporab</w:t>
            </w:r>
            <w:r>
              <w:rPr>
                <w:rFonts w:ascii="Arial" w:hAnsi="Arial" w:cs="Arial"/>
                <w:szCs w:val="20"/>
              </w:rPr>
              <w:t>nikov (vsaj 20.000 uporabnikov)</w:t>
            </w:r>
          </w:p>
          <w:p w14:paraId="04D74AC1" w14:textId="315334E3" w:rsidR="000E3C4B" w:rsidRPr="000E3C4B" w:rsidRDefault="002624DE" w:rsidP="0078749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E273B">
              <w:rPr>
                <w:rFonts w:ascii="Arial" w:hAnsi="Arial" w:cs="Arial"/>
                <w:bCs/>
                <w:szCs w:val="20"/>
              </w:rPr>
            </w:r>
            <w:r w:rsidR="001E273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="000E3C4B" w:rsidRPr="000E3C4B">
              <w:rPr>
                <w:rFonts w:ascii="Arial" w:hAnsi="Arial" w:cs="Arial"/>
                <w:szCs w:val="20"/>
              </w:rPr>
              <w:t xml:space="preserve">je izvedena na način, da je v celoti neodvisna od </w:t>
            </w:r>
            <w:r>
              <w:rPr>
                <w:rFonts w:ascii="Arial" w:hAnsi="Arial" w:cs="Arial"/>
                <w:szCs w:val="20"/>
              </w:rPr>
              <w:t>tehnologij spletnih brskalnikov</w:t>
            </w:r>
          </w:p>
          <w:p w14:paraId="525B7C6B" w14:textId="11CA343A" w:rsidR="000E3C4B" w:rsidRPr="000E3C4B" w:rsidRDefault="002624DE" w:rsidP="0078749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E273B">
              <w:rPr>
                <w:rFonts w:ascii="Arial" w:hAnsi="Arial" w:cs="Arial"/>
                <w:bCs/>
                <w:szCs w:val="20"/>
              </w:rPr>
            </w:r>
            <w:r w:rsidR="001E273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="000E3C4B" w:rsidRPr="000E3C4B">
              <w:rPr>
                <w:rFonts w:ascii="Arial" w:hAnsi="Arial" w:cs="Arial"/>
                <w:szCs w:val="20"/>
              </w:rPr>
              <w:t>je integrirana s SI-PASS</w:t>
            </w:r>
            <w:r w:rsidR="001C61CD">
              <w:rPr>
                <w:rFonts w:ascii="Arial" w:hAnsi="Arial" w:cs="Arial"/>
                <w:szCs w:val="20"/>
              </w:rPr>
              <w:t>/</w:t>
            </w:r>
            <w:r w:rsidR="000E3C4B" w:rsidRPr="000E3C4B">
              <w:rPr>
                <w:rFonts w:ascii="Arial" w:hAnsi="Arial" w:cs="Arial"/>
                <w:szCs w:val="20"/>
              </w:rPr>
              <w:t>SI-CAS in</w:t>
            </w:r>
            <w:r w:rsidR="001C61CD">
              <w:rPr>
                <w:rFonts w:ascii="Arial" w:hAnsi="Arial" w:cs="Arial"/>
                <w:szCs w:val="20"/>
              </w:rPr>
              <w:t>/ali</w:t>
            </w:r>
            <w:r w:rsidR="001C61CD">
              <w:rPr>
                <w:rFonts w:ascii="Arial" w:hAnsi="Arial" w:cs="Arial"/>
                <w:szCs w:val="20"/>
              </w:rPr>
              <w:t xml:space="preserve"> Varnostno shemo</w:t>
            </w:r>
          </w:p>
          <w:p w14:paraId="49A134EC" w14:textId="026D30AC" w:rsidR="002624DE" w:rsidRDefault="002624DE" w:rsidP="0078749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E273B">
              <w:rPr>
                <w:rFonts w:ascii="Arial" w:hAnsi="Arial" w:cs="Arial"/>
                <w:bCs/>
                <w:szCs w:val="20"/>
              </w:rPr>
            </w:r>
            <w:r w:rsidR="001E273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566E40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="000E3C4B" w:rsidRPr="000E3C4B">
              <w:rPr>
                <w:rFonts w:ascii="Arial" w:hAnsi="Arial" w:cs="Arial"/>
                <w:szCs w:val="20"/>
              </w:rPr>
              <w:t>omogoča integracijo z drugimi sistemi (po SOAP in/ali REST in/ali XML)</w:t>
            </w:r>
          </w:p>
          <w:p w14:paraId="31F0EEFB" w14:textId="3D50C501" w:rsidR="002624DE" w:rsidRDefault="002624DE" w:rsidP="0078749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5EA29EC3" w14:textId="4462B612" w:rsidR="00787497" w:rsidRDefault="00787497" w:rsidP="0078749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787497">
              <w:rPr>
                <w:rFonts w:ascii="Arial" w:hAnsi="Arial" w:cs="Arial"/>
                <w:szCs w:val="20"/>
                <w:u w:val="single"/>
              </w:rPr>
              <w:t>Mobilna aplikacija</w:t>
            </w:r>
            <w:r>
              <w:rPr>
                <w:rFonts w:ascii="Arial" w:hAnsi="Arial" w:cs="Arial"/>
                <w:szCs w:val="20"/>
              </w:rPr>
              <w:t>:</w:t>
            </w:r>
          </w:p>
          <w:p w14:paraId="47014E55" w14:textId="57CDD1DC" w:rsidR="002624DE" w:rsidRDefault="002624DE" w:rsidP="00787497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E273B">
              <w:rPr>
                <w:rFonts w:ascii="Arial" w:hAnsi="Arial" w:cs="Arial"/>
                <w:bCs/>
                <w:szCs w:val="20"/>
              </w:rPr>
            </w:r>
            <w:r w:rsidR="001E273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Cs w:val="20"/>
              </w:rPr>
              <w:t xml:space="preserve">  </w:t>
            </w:r>
            <w:r w:rsidRPr="002624DE">
              <w:rPr>
                <w:rFonts w:ascii="Arial" w:hAnsi="Arial" w:cs="Arial"/>
                <w:bCs/>
                <w:szCs w:val="20"/>
              </w:rPr>
              <w:t xml:space="preserve">je izdelana za oba operacijska sistema (Android in </w:t>
            </w:r>
            <w:proofErr w:type="spellStart"/>
            <w:r w:rsidRPr="002624DE">
              <w:rPr>
                <w:rFonts w:ascii="Arial" w:hAnsi="Arial" w:cs="Arial"/>
                <w:bCs/>
                <w:szCs w:val="20"/>
              </w:rPr>
              <w:t>iOS</w:t>
            </w:r>
            <w:proofErr w:type="spellEnd"/>
            <w:r w:rsidRPr="002624DE">
              <w:rPr>
                <w:rFonts w:ascii="Arial" w:hAnsi="Arial" w:cs="Arial"/>
                <w:bCs/>
                <w:szCs w:val="20"/>
              </w:rPr>
              <w:t>)</w:t>
            </w:r>
          </w:p>
          <w:p w14:paraId="7D4D0E7D" w14:textId="793A0305" w:rsidR="002624DE" w:rsidRPr="00DB2FEE" w:rsidRDefault="002624DE" w:rsidP="00787497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6E4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E273B">
              <w:rPr>
                <w:rFonts w:ascii="Arial" w:hAnsi="Arial" w:cs="Arial"/>
                <w:bCs/>
                <w:szCs w:val="20"/>
              </w:rPr>
            </w:r>
            <w:r w:rsidR="001E273B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566E4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2624DE">
              <w:t xml:space="preserve">  </w:t>
            </w:r>
            <w:r w:rsidRPr="002624DE">
              <w:rPr>
                <w:rFonts w:ascii="Arial" w:hAnsi="Arial" w:cs="Arial"/>
                <w:bCs/>
                <w:szCs w:val="20"/>
              </w:rPr>
              <w:t xml:space="preserve">je bila s strani ponudnika lansirana v Google </w:t>
            </w:r>
            <w:proofErr w:type="spellStart"/>
            <w:r w:rsidRPr="002624DE">
              <w:rPr>
                <w:rFonts w:ascii="Arial" w:hAnsi="Arial" w:cs="Arial"/>
                <w:bCs/>
                <w:szCs w:val="20"/>
              </w:rPr>
              <w:t>Play</w:t>
            </w:r>
            <w:proofErr w:type="spellEnd"/>
            <w:r w:rsidRPr="002624DE">
              <w:rPr>
                <w:rFonts w:ascii="Arial" w:hAnsi="Arial" w:cs="Arial"/>
                <w:bCs/>
                <w:szCs w:val="20"/>
              </w:rPr>
              <w:t xml:space="preserve"> (za mobilne aplikacije, izdelane za operacijski sistem Android) in v Apple </w:t>
            </w:r>
            <w:proofErr w:type="spellStart"/>
            <w:r w:rsidRPr="002624DE">
              <w:rPr>
                <w:rFonts w:ascii="Arial" w:hAnsi="Arial" w:cs="Arial"/>
                <w:bCs/>
                <w:szCs w:val="20"/>
              </w:rPr>
              <w:t>App</w:t>
            </w:r>
            <w:proofErr w:type="spellEnd"/>
            <w:r w:rsidRPr="002624DE">
              <w:rPr>
                <w:rFonts w:ascii="Arial" w:hAnsi="Arial" w:cs="Arial"/>
                <w:bCs/>
                <w:szCs w:val="20"/>
              </w:rPr>
              <w:t xml:space="preserve"> Store (za mobilne aplikacije, izdelane za operacijski sistem </w:t>
            </w:r>
            <w:proofErr w:type="spellStart"/>
            <w:r w:rsidRPr="002624DE">
              <w:rPr>
                <w:rFonts w:ascii="Arial" w:hAnsi="Arial" w:cs="Arial"/>
                <w:bCs/>
                <w:szCs w:val="20"/>
              </w:rPr>
              <w:t>iOS</w:t>
            </w:r>
            <w:proofErr w:type="spellEnd"/>
            <w:r w:rsidRPr="002624DE">
              <w:rPr>
                <w:rFonts w:ascii="Arial" w:hAnsi="Arial" w:cs="Arial"/>
                <w:bCs/>
                <w:szCs w:val="20"/>
              </w:rPr>
              <w:t>)</w:t>
            </w:r>
          </w:p>
        </w:tc>
      </w:tr>
      <w:tr w:rsidR="00E742F0" w:rsidRPr="00DB2FEE" w14:paraId="56EC995D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FF515" w14:textId="77777777" w:rsidR="00E742F0" w:rsidRPr="003263CB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3263CB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E6EB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742F0" w:rsidRPr="002E2682" w14:paraId="78E29F4B" w14:textId="77777777" w:rsidTr="001F3BB5"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47660" w14:textId="04B7CBF0" w:rsidR="00E742F0" w:rsidRPr="00DB2FEE" w:rsidRDefault="00E742F0" w:rsidP="00212698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Kontaktna oseba pri naročniku referenčnega posla, </w:t>
            </w:r>
            <w:r w:rsidR="00212698">
              <w:rPr>
                <w:rFonts w:ascii="Arial" w:hAnsi="Arial" w:cs="Arial"/>
                <w:b/>
                <w:bCs/>
                <w:szCs w:val="20"/>
              </w:rPr>
              <w:t xml:space="preserve">pri kateri se lahko </w:t>
            </w:r>
            <w:r w:rsidRPr="00DB2FEE">
              <w:rPr>
                <w:rFonts w:ascii="Arial" w:hAnsi="Arial" w:cs="Arial"/>
                <w:b/>
                <w:bCs/>
                <w:szCs w:val="20"/>
              </w:rPr>
              <w:t>referenc</w:t>
            </w:r>
            <w:r w:rsidR="00212698">
              <w:rPr>
                <w:rFonts w:ascii="Arial" w:hAnsi="Arial" w:cs="Arial"/>
                <w:b/>
                <w:bCs/>
                <w:szCs w:val="20"/>
              </w:rPr>
              <w:t>a preveri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8CE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57017D7" w14:textId="77777777" w:rsidR="00E742F0" w:rsidRPr="00DB2FEE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84F6500" w14:textId="77777777" w:rsidR="00E742F0" w:rsidRPr="002E2682" w:rsidRDefault="00E742F0" w:rsidP="00E742F0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905E879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2B436E8" w14:textId="77777777"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836C49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36AB5107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65503EDA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52880BB5" w14:textId="678B414E" w:rsidR="002C738D" w:rsidRDefault="00212698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7545BB">
        <w:rPr>
          <w:rFonts w:ascii="Arial" w:hAnsi="Arial" w:cs="Arial"/>
          <w:szCs w:val="20"/>
        </w:rPr>
        <w:lastRenderedPageBreak/>
        <w:t>Odgovorna oseba naročnika referenčnega posla oz. potrjevalec reference</w:t>
      </w:r>
      <w:r w:rsidRPr="007545BB">
        <w:t xml:space="preserve"> (</w:t>
      </w:r>
      <w:r w:rsidRPr="002C738D">
        <w:rPr>
          <w:rFonts w:ascii="Arial" w:hAnsi="Arial" w:cs="Arial"/>
          <w:szCs w:val="20"/>
        </w:rPr>
        <w:t>elektronski podpis ali podpis in žig</w:t>
      </w:r>
      <w:r>
        <w:rPr>
          <w:rFonts w:ascii="Arial" w:hAnsi="Arial" w:cs="Arial"/>
          <w:szCs w:val="20"/>
        </w:rPr>
        <w:t>)</w:t>
      </w:r>
      <w:r w:rsidR="0054462E" w:rsidRPr="00DB14B3">
        <w:rPr>
          <w:rFonts w:ascii="Arial" w:hAnsi="Arial" w:cs="Arial"/>
          <w:szCs w:val="20"/>
        </w:rPr>
        <w:t>:</w:t>
      </w:r>
    </w:p>
    <w:p w14:paraId="613B7137" w14:textId="440F8678" w:rsidR="006A71AC" w:rsidRPr="00212698" w:rsidRDefault="0054462E" w:rsidP="00212698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sectPr w:rsidR="006A71AC" w:rsidRPr="00212698" w:rsidSect="001E273B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276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FC8E4" w14:textId="77777777" w:rsidR="00D46EF8" w:rsidRDefault="00D46EF8">
      <w:r>
        <w:separator/>
      </w:r>
    </w:p>
  </w:endnote>
  <w:endnote w:type="continuationSeparator" w:id="0">
    <w:p w14:paraId="19F6CED0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41EA075B" w14:textId="77777777">
      <w:tc>
        <w:tcPr>
          <w:tcW w:w="9639" w:type="dxa"/>
          <w:tcBorders>
            <w:top w:val="single" w:sz="1" w:space="0" w:color="000000"/>
          </w:tcBorders>
        </w:tcPr>
        <w:p w14:paraId="41F728EE" w14:textId="57CC2BC1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E273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E273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4A29002E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33EF1" w14:textId="77777777" w:rsidR="00D46EF8" w:rsidRDefault="00D46EF8">
      <w:r>
        <w:separator/>
      </w:r>
    </w:p>
  </w:footnote>
  <w:footnote w:type="continuationSeparator" w:id="0">
    <w:p w14:paraId="7103D067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D130" w14:textId="37EAC2A7" w:rsidR="00D46EF8" w:rsidRPr="007E5A8D" w:rsidRDefault="005119CC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 w:rsidRPr="005119CC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F01F556" wp14:editId="43995A64">
          <wp:simplePos x="0" y="0"/>
          <wp:positionH relativeFrom="column">
            <wp:posOffset>1200150</wp:posOffset>
          </wp:positionH>
          <wp:positionV relativeFrom="paragraph">
            <wp:posOffset>-325755</wp:posOffset>
          </wp:positionV>
          <wp:extent cx="1891665" cy="361950"/>
          <wp:effectExtent l="0" t="0" r="0" b="0"/>
          <wp:wrapNone/>
          <wp:docPr id="2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166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119CC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684FBAEA" wp14:editId="591CDEBA">
          <wp:simplePos x="0" y="0"/>
          <wp:positionH relativeFrom="column">
            <wp:posOffset>3133725</wp:posOffset>
          </wp:positionH>
          <wp:positionV relativeFrom="paragraph">
            <wp:posOffset>-361950</wp:posOffset>
          </wp:positionV>
          <wp:extent cx="1409700" cy="398145"/>
          <wp:effectExtent l="0" t="0" r="0" b="1905"/>
          <wp:wrapNone/>
          <wp:docPr id="3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98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46EF8">
      <w:rPr>
        <w:rFonts w:ascii="Arial" w:hAnsi="Arial" w:cs="Arial"/>
        <w:sz w:val="16"/>
        <w:szCs w:val="16"/>
      </w:rPr>
      <w:t>O</w:t>
    </w:r>
    <w:r w:rsidR="00E77723">
      <w:rPr>
        <w:rFonts w:ascii="Arial" w:hAnsi="Arial" w:cs="Arial"/>
        <w:sz w:val="16"/>
        <w:szCs w:val="16"/>
      </w:rPr>
      <w:t>brazec P-9</w:t>
    </w:r>
    <w:r w:rsidR="00D46EF8">
      <w:rPr>
        <w:rFonts w:ascii="Arial" w:hAnsi="Arial" w:cs="Arial"/>
        <w:sz w:val="16"/>
        <w:szCs w:val="16"/>
      </w:rPr>
      <w:tab/>
    </w:r>
    <w:r w:rsidR="00D46EF8">
      <w:rPr>
        <w:rFonts w:ascii="Arial" w:hAnsi="Arial" w:cs="Arial"/>
        <w:sz w:val="16"/>
        <w:szCs w:val="16"/>
      </w:rPr>
      <w:tab/>
    </w:r>
    <w:r w:rsidR="00D46EF8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</w:r>
    <w:r w:rsidR="00E77723">
      <w:rPr>
        <w:rFonts w:ascii="Arial" w:hAnsi="Arial" w:cs="Arial"/>
        <w:sz w:val="16"/>
        <w:szCs w:val="16"/>
      </w:rPr>
      <w:tab/>
      <w:t>R</w:t>
    </w:r>
    <w:r w:rsidR="007743F2">
      <w:rPr>
        <w:rFonts w:ascii="Arial" w:hAnsi="Arial" w:cs="Arial"/>
        <w:sz w:val="16"/>
        <w:szCs w:val="16"/>
      </w:rPr>
      <w:t>eferenca</w:t>
    </w:r>
    <w:r w:rsidR="00561FE1">
      <w:rPr>
        <w:rFonts w:ascii="Arial" w:hAnsi="Arial" w:cs="Arial"/>
        <w:sz w:val="16"/>
        <w:szCs w:val="16"/>
      </w:rPr>
      <w:t xml:space="preserve"> ponudnika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F3B8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E03CE35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787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363C0"/>
    <w:rsid w:val="000408B4"/>
    <w:rsid w:val="00040C0B"/>
    <w:rsid w:val="00041AB1"/>
    <w:rsid w:val="00043829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932C9"/>
    <w:rsid w:val="000A20A8"/>
    <w:rsid w:val="000A2849"/>
    <w:rsid w:val="000B09B2"/>
    <w:rsid w:val="000B45CE"/>
    <w:rsid w:val="000B55A9"/>
    <w:rsid w:val="000C18BF"/>
    <w:rsid w:val="000C3CF8"/>
    <w:rsid w:val="000C5444"/>
    <w:rsid w:val="000C5C16"/>
    <w:rsid w:val="000D1A64"/>
    <w:rsid w:val="000D4F0B"/>
    <w:rsid w:val="000D5731"/>
    <w:rsid w:val="000D6A45"/>
    <w:rsid w:val="000D6B28"/>
    <w:rsid w:val="000E3C4B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1CD"/>
    <w:rsid w:val="001C635F"/>
    <w:rsid w:val="001C7C3C"/>
    <w:rsid w:val="001D0BA5"/>
    <w:rsid w:val="001D2E4B"/>
    <w:rsid w:val="001D3034"/>
    <w:rsid w:val="001D4697"/>
    <w:rsid w:val="001D68D2"/>
    <w:rsid w:val="001D6D1F"/>
    <w:rsid w:val="001E273B"/>
    <w:rsid w:val="001E39C2"/>
    <w:rsid w:val="001F0A5E"/>
    <w:rsid w:val="001F3BB5"/>
    <w:rsid w:val="002016A9"/>
    <w:rsid w:val="00204B5D"/>
    <w:rsid w:val="00207C52"/>
    <w:rsid w:val="00212698"/>
    <w:rsid w:val="00213D32"/>
    <w:rsid w:val="002140B3"/>
    <w:rsid w:val="00220488"/>
    <w:rsid w:val="00226ADA"/>
    <w:rsid w:val="002270C2"/>
    <w:rsid w:val="0023594F"/>
    <w:rsid w:val="00247AD8"/>
    <w:rsid w:val="00250092"/>
    <w:rsid w:val="002501E1"/>
    <w:rsid w:val="002624DE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2F1DB7"/>
    <w:rsid w:val="003012BB"/>
    <w:rsid w:val="003140E5"/>
    <w:rsid w:val="00324366"/>
    <w:rsid w:val="00325FD9"/>
    <w:rsid w:val="003263CB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E7B6C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C6F95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19CC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1FE1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5F64DE"/>
    <w:rsid w:val="006030A7"/>
    <w:rsid w:val="006127BD"/>
    <w:rsid w:val="00616078"/>
    <w:rsid w:val="006255FE"/>
    <w:rsid w:val="00626A2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4FC8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43F2"/>
    <w:rsid w:val="00775280"/>
    <w:rsid w:val="007779C5"/>
    <w:rsid w:val="00777CB7"/>
    <w:rsid w:val="00786536"/>
    <w:rsid w:val="00787497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615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15580"/>
    <w:rsid w:val="00920130"/>
    <w:rsid w:val="00921B12"/>
    <w:rsid w:val="00921B81"/>
    <w:rsid w:val="00923CEF"/>
    <w:rsid w:val="0092523E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17C8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B7604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52F4A"/>
    <w:rsid w:val="00B53196"/>
    <w:rsid w:val="00B63846"/>
    <w:rsid w:val="00B664CD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2519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8B7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742F0"/>
    <w:rsid w:val="00E77723"/>
    <w:rsid w:val="00E80134"/>
    <w:rsid w:val="00E8042B"/>
    <w:rsid w:val="00E82669"/>
    <w:rsid w:val="00E83FFA"/>
    <w:rsid w:val="00E858F4"/>
    <w:rsid w:val="00E862E9"/>
    <w:rsid w:val="00E865F3"/>
    <w:rsid w:val="00E86F1A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1F15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3"/>
    <o:shapelayout v:ext="edit">
      <o:idmap v:ext="edit" data="1"/>
    </o:shapelayout>
  </w:shapeDefaults>
  <w:decimalSymbol w:val=","/>
  <w:listSeparator w:val=";"/>
  <w14:docId w14:val="2E6F5133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4069E-34E6-4C7A-811D-BAFB12FC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33</cp:revision>
  <cp:lastPrinted>2022-11-15T09:34:00Z</cp:lastPrinted>
  <dcterms:created xsi:type="dcterms:W3CDTF">2024-12-23T11:27:00Z</dcterms:created>
  <dcterms:modified xsi:type="dcterms:W3CDTF">2025-07-16T12:35:00Z</dcterms:modified>
</cp:coreProperties>
</file>